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Pr="006656E1" w:rsidRDefault="006656E1" w:rsidP="005F035E">
      <w:pPr>
        <w:ind w:left="6379" w:right="706" w:hanging="1417"/>
        <w:jc w:val="both"/>
        <w:rPr>
          <w:rFonts w:ascii="Times New Roman" w:hAnsi="Times New Roman"/>
          <w:sz w:val="24"/>
        </w:rPr>
      </w:pPr>
      <w:r w:rsidRPr="00621EE6">
        <w:rPr>
          <w:rFonts w:ascii="Times New Roman" w:hAnsi="Times New Roman"/>
          <w:sz w:val="24"/>
        </w:rPr>
        <w:t xml:space="preserve">                       </w:t>
      </w:r>
      <w:r w:rsidR="00CA5DAA"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6656E1" w:rsidRDefault="000305F5" w:rsidP="00617EA7">
      <w:pPr>
        <w:ind w:left="6379"/>
        <w:jc w:val="both"/>
        <w:rPr>
          <w:rFonts w:ascii="Times New Roman" w:hAnsi="Times New Roman"/>
          <w:sz w:val="22"/>
          <w:lang w:val="uk-UA"/>
        </w:rPr>
      </w:pPr>
      <w:r w:rsidRPr="006656E1">
        <w:rPr>
          <w:rFonts w:ascii="Times New Roman" w:hAnsi="Times New Roman"/>
          <w:sz w:val="22"/>
          <w:lang w:val="uk-UA"/>
        </w:rPr>
        <w:t>до рішення міської ради</w:t>
      </w:r>
    </w:p>
    <w:p w:rsidR="00617EA7" w:rsidRPr="006656E1" w:rsidRDefault="00617EA7" w:rsidP="00617EA7">
      <w:pPr>
        <w:ind w:left="6379" w:right="-2"/>
        <w:jc w:val="both"/>
        <w:rPr>
          <w:rFonts w:ascii="Times New Roman" w:hAnsi="Times New Roman"/>
          <w:bCs/>
          <w:sz w:val="22"/>
        </w:rPr>
      </w:pPr>
      <w:r w:rsidRPr="006656E1">
        <w:rPr>
          <w:rFonts w:ascii="Times New Roman" w:hAnsi="Times New Roman"/>
          <w:sz w:val="22"/>
          <w:lang w:val="uk-UA"/>
        </w:rPr>
        <w:t>від</w:t>
      </w:r>
      <w:r w:rsidR="006656E1" w:rsidRPr="00621EE6">
        <w:rPr>
          <w:rFonts w:ascii="Times New Roman" w:hAnsi="Times New Roman"/>
          <w:sz w:val="22"/>
        </w:rPr>
        <w:t xml:space="preserve"> </w:t>
      </w:r>
      <w:r w:rsidR="00D55945">
        <w:rPr>
          <w:rFonts w:ascii="Times New Roman" w:hAnsi="Times New Roman"/>
          <w:sz w:val="22"/>
          <w:lang w:val="uk-UA"/>
        </w:rPr>
        <w:t>________</w:t>
      </w:r>
      <w:r w:rsidR="00F95503" w:rsidRPr="00D55945">
        <w:rPr>
          <w:rFonts w:ascii="Times New Roman" w:hAnsi="Times New Roman"/>
          <w:bCs/>
          <w:sz w:val="22"/>
          <w:lang w:val="uk-UA"/>
        </w:rPr>
        <w:t>№</w:t>
      </w:r>
      <w:r w:rsidR="00D55945">
        <w:rPr>
          <w:rFonts w:ascii="Times New Roman" w:hAnsi="Times New Roman"/>
          <w:bCs/>
          <w:sz w:val="22"/>
          <w:lang w:val="uk-UA"/>
        </w:rPr>
        <w:t>________</w:t>
      </w:r>
    </w:p>
    <w:p w:rsidR="0066574B" w:rsidRPr="00B44C1D" w:rsidRDefault="0066574B" w:rsidP="00CA5DAA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ЗАХОДИ</w:t>
      </w:r>
    </w:p>
    <w:p w:rsidR="0066574B" w:rsidRPr="00B44C1D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uk-UA"/>
        </w:rPr>
      </w:pPr>
      <w:r w:rsidRPr="00B44C1D">
        <w:rPr>
          <w:rFonts w:ascii="Times New Roman" w:eastAsia="Times New Roman" w:hAnsi="Times New Roman"/>
          <w:b/>
          <w:color w:val="000000"/>
          <w:sz w:val="26"/>
          <w:szCs w:val="26"/>
          <w:lang w:val="uk-UA"/>
        </w:rPr>
        <w:t>для  проведення оплачуваних громадських робіт</w:t>
      </w:r>
    </w:p>
    <w:p w:rsidR="0066574B" w:rsidRPr="00B44C1D" w:rsidRDefault="0066574B" w:rsidP="00CA5DAA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</w:pPr>
      <w:r w:rsidRPr="00B44C1D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у 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м. Павлограді на 20</w:t>
      </w:r>
      <w:r w:rsidR="004D4E8B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23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-20</w:t>
      </w:r>
      <w:r w:rsidR="00FC6BB4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2</w:t>
      </w:r>
      <w:r w:rsidR="004D4E8B"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5</w:t>
      </w:r>
      <w:r w:rsidRPr="00B44C1D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 xml:space="preserve"> роки</w:t>
      </w:r>
    </w:p>
    <w:p w:rsidR="000401A3" w:rsidRPr="00E72F72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/>
      </w:tblPr>
      <w:tblGrid>
        <w:gridCol w:w="1302"/>
        <w:gridCol w:w="1701"/>
        <w:gridCol w:w="1276"/>
        <w:gridCol w:w="1276"/>
        <w:gridCol w:w="1276"/>
        <w:gridCol w:w="1275"/>
        <w:gridCol w:w="1867"/>
      </w:tblGrid>
      <w:tr w:rsidR="00A14FE4" w:rsidRPr="00E72F72" w:rsidTr="00CD7BF2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E72F72" w:rsidTr="00CD7BF2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E72F72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4D4E8B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A14FE4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E72F72" w:rsidRDefault="004D4E8B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282686" w:rsidTr="00CD7BF2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4D4E8B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="00EA54AB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Павлоградська філія Дніпропетровського обласного центру зайнятості, </w:t>
            </w: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211489,9</w:t>
            </w:r>
            <w:r w:rsidR="007D566E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C42380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105744,95-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Pr="00E72F72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4F1D79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685304,00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E72F72" w:rsidRDefault="00621EE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E72F72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735642,00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48396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483966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-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  <w:r w:rsidR="00367364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  <w:p w:rsidR="00A14FE4" w:rsidRPr="00E72F72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E72F72" w:rsidRDefault="00621EE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1632435,9</w:t>
            </w:r>
            <w:r w:rsidR="007D566E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E72F72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E72F72" w:rsidRDefault="00621EE6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  <w:r w:rsidR="00CD7BF2"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E72F72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E72F72" w:rsidRDefault="00621EE6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  <w:r w:rsidR="00CD7BF2"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C920DA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Забезпечення додаткової соціальної підтримки та тимчасової зайнятості осіб, які шукають роботу</w:t>
            </w:r>
            <w:r w:rsidR="00D33295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="00F51D13" w:rsidRPr="00E72F7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1D13" w:rsidRPr="00E72F72">
              <w:rPr>
                <w:rFonts w:ascii="Times New Roman" w:hAnsi="Times New Roman"/>
                <w:sz w:val="24"/>
                <w:lang w:val="uk-UA"/>
              </w:rPr>
              <w:t>Залучення зареєстрованих безробітних осіб до громадських та інших робіт тимчасового характеру</w:t>
            </w:r>
            <w:r w:rsidRPr="00E72F72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r w:rsidR="00C920DA" w:rsidRPr="00E72F72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С</w:t>
            </w:r>
            <w:r w:rsidR="00C920DA" w:rsidRPr="00E72F72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творення тимчасових робочих місць і вирішення проблеми дефіциту робочої сили.</w:t>
            </w:r>
          </w:p>
        </w:tc>
      </w:tr>
      <w:tr w:rsidR="00A14FE4" w:rsidRPr="00E72F72" w:rsidTr="00905BBB">
        <w:trPr>
          <w:trHeight w:val="52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905BBB">
            <w:pPr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E72F72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C05CDF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211489,9</w:t>
            </w:r>
            <w:r w:rsidR="007D566E"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685304,00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1632435,9</w:t>
            </w:r>
            <w:r w:rsidR="007D566E"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E72F72" w:rsidRDefault="007E2220" w:rsidP="00C05CDF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E72F72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E72F72" w:rsidRDefault="00905BBB" w:rsidP="00C05CDF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282686" w:rsidRDefault="00621EE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282686" w:rsidRDefault="00483966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282686" w:rsidRDefault="00100AC7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E72F72" w:rsidRDefault="00905BBB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E72F72" w:rsidTr="00CD7BF2">
        <w:trPr>
          <w:trHeight w:val="152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E72F72" w:rsidRDefault="00A14FE4" w:rsidP="00C05CDF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282686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E72F72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proofErr w:type="spellStart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КП</w:t>
            </w:r>
            <w:proofErr w:type="spellEnd"/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«Спеціалізована Агенція Ритуал»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211489,9</w:t>
            </w:r>
            <w:r w:rsidR="007D566E"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685304,00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bCs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735642,00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1632435,9</w:t>
            </w:r>
            <w:r w:rsidR="007D566E" w:rsidRPr="00282686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83966" w:rsidRPr="00E72F72" w:rsidTr="00483966">
        <w:trPr>
          <w:trHeight w:val="155"/>
          <w:jc w:val="center"/>
        </w:trPr>
        <w:tc>
          <w:tcPr>
            <w:tcW w:w="30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83966" w:rsidRPr="00E72F72" w:rsidRDefault="00483966" w:rsidP="00C05CDF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72F72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105744,95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3966" w:rsidRPr="00282686" w:rsidRDefault="00621EE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342652,00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3966" w:rsidRPr="00282686" w:rsidRDefault="00483966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367821,00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83966" w:rsidRPr="00282686" w:rsidRDefault="00100AC7" w:rsidP="00022A5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82686">
              <w:rPr>
                <w:rFonts w:ascii="Times New Roman" w:hAnsi="Times New Roman"/>
                <w:sz w:val="22"/>
                <w:szCs w:val="22"/>
                <w:lang w:val="uk-UA"/>
              </w:rPr>
              <w:t>816217,95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3966" w:rsidRPr="00E72F72" w:rsidRDefault="00483966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Pr="00E72F72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E72F72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55A59" w:rsidRPr="00E72F72" w:rsidRDefault="00B55A59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5F035E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FE7740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4D4E8B" w:rsidRPr="00E72F72">
        <w:rPr>
          <w:rFonts w:ascii="Times New Roman" w:hAnsi="Times New Roman"/>
          <w:sz w:val="28"/>
          <w:szCs w:val="28"/>
          <w:lang w:val="uk-UA"/>
        </w:rPr>
        <w:t>Сергій ОСТР</w:t>
      </w:r>
      <w:r w:rsidR="004D4E8B">
        <w:rPr>
          <w:rFonts w:ascii="Times New Roman" w:hAnsi="Times New Roman"/>
          <w:sz w:val="28"/>
          <w:szCs w:val="28"/>
          <w:lang w:val="uk-UA"/>
        </w:rPr>
        <w:t>ЕНКО</w:t>
      </w:r>
    </w:p>
    <w:sectPr w:rsidR="00097545" w:rsidRPr="00B96DF4" w:rsidSect="00614D93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71165"/>
    <w:rsid w:val="00086EA0"/>
    <w:rsid w:val="00086EE9"/>
    <w:rsid w:val="00091F44"/>
    <w:rsid w:val="00097545"/>
    <w:rsid w:val="000A38C4"/>
    <w:rsid w:val="000A4959"/>
    <w:rsid w:val="000A780C"/>
    <w:rsid w:val="000B651D"/>
    <w:rsid w:val="000B6EDF"/>
    <w:rsid w:val="000C3F58"/>
    <w:rsid w:val="000D1C61"/>
    <w:rsid w:val="000E467E"/>
    <w:rsid w:val="000E4A72"/>
    <w:rsid w:val="000F4FC4"/>
    <w:rsid w:val="00100AC7"/>
    <w:rsid w:val="00103655"/>
    <w:rsid w:val="0010382E"/>
    <w:rsid w:val="0010403E"/>
    <w:rsid w:val="00110711"/>
    <w:rsid w:val="0011165B"/>
    <w:rsid w:val="00116109"/>
    <w:rsid w:val="00130D60"/>
    <w:rsid w:val="00172A34"/>
    <w:rsid w:val="00174990"/>
    <w:rsid w:val="00190844"/>
    <w:rsid w:val="00190C8D"/>
    <w:rsid w:val="0019668C"/>
    <w:rsid w:val="00196FAF"/>
    <w:rsid w:val="00197897"/>
    <w:rsid w:val="001A3230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12F1F"/>
    <w:rsid w:val="00221557"/>
    <w:rsid w:val="0022663A"/>
    <w:rsid w:val="00231366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4601"/>
    <w:rsid w:val="00282686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37AB"/>
    <w:rsid w:val="002F5A81"/>
    <w:rsid w:val="0030383F"/>
    <w:rsid w:val="00311FDA"/>
    <w:rsid w:val="00321D01"/>
    <w:rsid w:val="0032760B"/>
    <w:rsid w:val="00333AAD"/>
    <w:rsid w:val="00340751"/>
    <w:rsid w:val="00346FE6"/>
    <w:rsid w:val="00364957"/>
    <w:rsid w:val="00367364"/>
    <w:rsid w:val="0037001D"/>
    <w:rsid w:val="0037310D"/>
    <w:rsid w:val="00380085"/>
    <w:rsid w:val="00381C8B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539B1"/>
    <w:rsid w:val="004661CC"/>
    <w:rsid w:val="0047581B"/>
    <w:rsid w:val="00483966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4E8B"/>
    <w:rsid w:val="004D7C76"/>
    <w:rsid w:val="004F1D79"/>
    <w:rsid w:val="004F65F8"/>
    <w:rsid w:val="0051128E"/>
    <w:rsid w:val="0051346E"/>
    <w:rsid w:val="005174BD"/>
    <w:rsid w:val="00524E0A"/>
    <w:rsid w:val="00536632"/>
    <w:rsid w:val="005557EB"/>
    <w:rsid w:val="00555E45"/>
    <w:rsid w:val="00563415"/>
    <w:rsid w:val="0056382F"/>
    <w:rsid w:val="0057058B"/>
    <w:rsid w:val="00574BB2"/>
    <w:rsid w:val="0058033C"/>
    <w:rsid w:val="005826DA"/>
    <w:rsid w:val="005900B2"/>
    <w:rsid w:val="005B2505"/>
    <w:rsid w:val="005C0FA6"/>
    <w:rsid w:val="005C1B60"/>
    <w:rsid w:val="005C7BF4"/>
    <w:rsid w:val="005E1087"/>
    <w:rsid w:val="005E4FDA"/>
    <w:rsid w:val="005F035E"/>
    <w:rsid w:val="005F6D7B"/>
    <w:rsid w:val="005F74EA"/>
    <w:rsid w:val="00606B3A"/>
    <w:rsid w:val="00614D93"/>
    <w:rsid w:val="006165D2"/>
    <w:rsid w:val="00616F16"/>
    <w:rsid w:val="00617EA7"/>
    <w:rsid w:val="00621EE6"/>
    <w:rsid w:val="00622D07"/>
    <w:rsid w:val="00623093"/>
    <w:rsid w:val="00627E8F"/>
    <w:rsid w:val="00630E83"/>
    <w:rsid w:val="00633CF2"/>
    <w:rsid w:val="00655A69"/>
    <w:rsid w:val="00660BC9"/>
    <w:rsid w:val="006656E1"/>
    <w:rsid w:val="0066574B"/>
    <w:rsid w:val="0068550E"/>
    <w:rsid w:val="006951A5"/>
    <w:rsid w:val="00696011"/>
    <w:rsid w:val="006B7D31"/>
    <w:rsid w:val="006C4F86"/>
    <w:rsid w:val="006C70DE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2E5"/>
    <w:rsid w:val="00723466"/>
    <w:rsid w:val="0072471E"/>
    <w:rsid w:val="00733FD7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2073"/>
    <w:rsid w:val="00797D3E"/>
    <w:rsid w:val="007A236D"/>
    <w:rsid w:val="007B726C"/>
    <w:rsid w:val="007D4B07"/>
    <w:rsid w:val="007D566E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05DD"/>
    <w:rsid w:val="00905BBB"/>
    <w:rsid w:val="00906A22"/>
    <w:rsid w:val="00906DBA"/>
    <w:rsid w:val="00915104"/>
    <w:rsid w:val="009232A5"/>
    <w:rsid w:val="00926C7B"/>
    <w:rsid w:val="00933584"/>
    <w:rsid w:val="00952FF5"/>
    <w:rsid w:val="00956FBB"/>
    <w:rsid w:val="00960194"/>
    <w:rsid w:val="009671C6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C67D7"/>
    <w:rsid w:val="009D6200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AE7CEE"/>
    <w:rsid w:val="00AF17EB"/>
    <w:rsid w:val="00B00C8E"/>
    <w:rsid w:val="00B01CB2"/>
    <w:rsid w:val="00B12673"/>
    <w:rsid w:val="00B13C49"/>
    <w:rsid w:val="00B221A8"/>
    <w:rsid w:val="00B2388B"/>
    <w:rsid w:val="00B44C1D"/>
    <w:rsid w:val="00B55A59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272E"/>
    <w:rsid w:val="00C03868"/>
    <w:rsid w:val="00C03D15"/>
    <w:rsid w:val="00C05CDF"/>
    <w:rsid w:val="00C1025C"/>
    <w:rsid w:val="00C17411"/>
    <w:rsid w:val="00C17849"/>
    <w:rsid w:val="00C2259D"/>
    <w:rsid w:val="00C32C61"/>
    <w:rsid w:val="00C377D0"/>
    <w:rsid w:val="00C40DFC"/>
    <w:rsid w:val="00C416A7"/>
    <w:rsid w:val="00C42380"/>
    <w:rsid w:val="00C43B01"/>
    <w:rsid w:val="00C45270"/>
    <w:rsid w:val="00C51940"/>
    <w:rsid w:val="00C52EA9"/>
    <w:rsid w:val="00C62ECB"/>
    <w:rsid w:val="00C637D6"/>
    <w:rsid w:val="00C70A17"/>
    <w:rsid w:val="00C749AD"/>
    <w:rsid w:val="00C920DA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4C9B"/>
    <w:rsid w:val="00CC61E1"/>
    <w:rsid w:val="00CD60ED"/>
    <w:rsid w:val="00CD7BF2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55945"/>
    <w:rsid w:val="00D66F09"/>
    <w:rsid w:val="00D70405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27D8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31607"/>
    <w:rsid w:val="00E41973"/>
    <w:rsid w:val="00E4304E"/>
    <w:rsid w:val="00E45C94"/>
    <w:rsid w:val="00E56040"/>
    <w:rsid w:val="00E56257"/>
    <w:rsid w:val="00E66C1C"/>
    <w:rsid w:val="00E70E7B"/>
    <w:rsid w:val="00E72F72"/>
    <w:rsid w:val="00E82969"/>
    <w:rsid w:val="00E87100"/>
    <w:rsid w:val="00EA2430"/>
    <w:rsid w:val="00EA3AEA"/>
    <w:rsid w:val="00EA54AB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51D13"/>
    <w:rsid w:val="00F65E6B"/>
    <w:rsid w:val="00F70D78"/>
    <w:rsid w:val="00F724E6"/>
    <w:rsid w:val="00F72F28"/>
    <w:rsid w:val="00F7466E"/>
    <w:rsid w:val="00F8439C"/>
    <w:rsid w:val="00F852C9"/>
    <w:rsid w:val="00F852F2"/>
    <w:rsid w:val="00F95503"/>
    <w:rsid w:val="00FA2387"/>
    <w:rsid w:val="00FC2323"/>
    <w:rsid w:val="00FC2AC8"/>
    <w:rsid w:val="00FC6BB4"/>
    <w:rsid w:val="00FD37EC"/>
    <w:rsid w:val="00FD4646"/>
    <w:rsid w:val="00FE33BE"/>
    <w:rsid w:val="00FE737F"/>
    <w:rsid w:val="00FE7740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5673-2820-40C7-A574-19EC30DE5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41</cp:revision>
  <cp:lastPrinted>2023-11-20T11:08:00Z</cp:lastPrinted>
  <dcterms:created xsi:type="dcterms:W3CDTF">2021-10-11T13:35:00Z</dcterms:created>
  <dcterms:modified xsi:type="dcterms:W3CDTF">2023-11-20T11:33:00Z</dcterms:modified>
</cp:coreProperties>
</file>